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F5C3DB5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-142" w:tblpY="31"/>
        <w:tblW w:w="8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50"/>
        <w:gridCol w:w="222"/>
      </w:tblGrid>
      <w:tr w:rsidR="003E13F0" w:rsidRPr="0002539C" w14:paraId="71037AAB" w14:textId="77777777" w:rsidTr="003E13F0">
        <w:tc>
          <w:tcPr>
            <w:tcW w:w="1106" w:type="dxa"/>
          </w:tcPr>
          <w:p w14:paraId="50B80C1D" w14:textId="77777777" w:rsidR="003E13F0" w:rsidRPr="0002539C" w:rsidRDefault="003E13F0">
            <w:pPr>
              <w:rPr>
                <w:rFonts w:ascii="Times New Roman" w:hAnsi="Times New Roman"/>
                <w:lang w:val="sl-SI" w:eastAsia="sl-SI"/>
              </w:rPr>
            </w:pPr>
          </w:p>
          <w:p w14:paraId="3FB599B0" w14:textId="77777777" w:rsidR="003E13F0" w:rsidRPr="0002539C" w:rsidRDefault="003E13F0">
            <w:pPr>
              <w:rPr>
                <w:lang w:val="sl-SI"/>
              </w:rPr>
            </w:pPr>
          </w:p>
          <w:p w14:paraId="34D5D705" w14:textId="77777777" w:rsidR="003E13F0" w:rsidRPr="0002539C" w:rsidRDefault="003E13F0">
            <w:pPr>
              <w:rPr>
                <w:lang w:val="sl-SI"/>
              </w:rPr>
            </w:pPr>
          </w:p>
          <w:tbl>
            <w:tblPr>
              <w:tblStyle w:val="Tabelamrea"/>
              <w:tblpPr w:leftFromText="180" w:rightFromText="180" w:vertAnchor="text" w:horzAnchor="margin" w:tblpX="-142" w:tblpY="31"/>
              <w:tblW w:w="8850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106"/>
              <w:gridCol w:w="7744"/>
            </w:tblGrid>
            <w:tr w:rsidR="003E13F0" w:rsidRPr="0002539C" w14:paraId="14B533CB" w14:textId="77777777">
              <w:tc>
                <w:tcPr>
                  <w:tcW w:w="1106" w:type="dxa"/>
                  <w:hideMark/>
                </w:tcPr>
                <w:p w14:paraId="0AA6ABBE" w14:textId="77777777"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rFonts w:ascii="Arial" w:hAnsi="Arial" w:cs="Arial"/>
                      <w:lang w:val="sl-SI"/>
                    </w:rPr>
                    <w:t xml:space="preserve">Ponudnik: </w:t>
                  </w:r>
                </w:p>
              </w:tc>
              <w:tc>
                <w:tcPr>
                  <w:tcW w:w="77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7175218" w14:textId="77777777"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lang w:val="sl-SI"/>
                    </w:rPr>
                    <w:fldChar w:fldCharType="begin">
                      <w:ffData>
                        <w:name w:val="Besedilo637"/>
                        <w:enabled/>
                        <w:calcOnExit w:val="0"/>
                        <w:textInput/>
                      </w:ffData>
                    </w:fldChar>
                  </w:r>
                  <w:r w:rsidRPr="0002539C">
                    <w:rPr>
                      <w:lang w:val="sl-SI"/>
                    </w:rPr>
                    <w:instrText xml:space="preserve"> FORMTEXT </w:instrText>
                  </w:r>
                  <w:r w:rsidRPr="0002539C">
                    <w:rPr>
                      <w:lang w:val="sl-SI"/>
                    </w:rPr>
                  </w:r>
                  <w:r w:rsidRPr="0002539C">
                    <w:rPr>
                      <w:lang w:val="sl-SI"/>
                    </w:rPr>
                    <w:fldChar w:fldCharType="separate"/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lang w:val="sl-SI"/>
                    </w:rPr>
                    <w:fldChar w:fldCharType="end"/>
                  </w:r>
                </w:p>
              </w:tc>
            </w:tr>
          </w:tbl>
          <w:p w14:paraId="0690BAC2" w14:textId="77777777"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7744" w:type="dxa"/>
          </w:tcPr>
          <w:p w14:paraId="795946F1" w14:textId="77777777"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</w:tr>
    </w:tbl>
    <w:p w14:paraId="2D85DA59" w14:textId="77777777"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14:paraId="0316554A" w14:textId="77777777"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14:paraId="0AD299E7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Cs w:val="24"/>
          <w:lang w:val="sl-SI"/>
        </w:rPr>
      </w:pPr>
    </w:p>
    <w:p w14:paraId="4C66F83B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</w:p>
    <w:p w14:paraId="254DBA94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  <w:r w:rsidRPr="0002539C">
        <w:rPr>
          <w:rFonts w:ascii="Arial" w:hAnsi="Arial" w:cs="Arial"/>
          <w:lang w:val="sl-SI"/>
        </w:rPr>
        <w:t xml:space="preserve">Predmet naročila: </w:t>
      </w:r>
    </w:p>
    <w:p w14:paraId="0271807F" w14:textId="515371D9" w:rsidR="00625676" w:rsidRDefault="00022238" w:rsidP="003E13F0">
      <w:pPr>
        <w:rPr>
          <w:rFonts w:ascii="Arial" w:hAnsi="Arial" w:cs="Arial"/>
          <w:b/>
          <w:bCs/>
          <w:lang w:val="sl-SI"/>
        </w:rPr>
      </w:pPr>
      <w:r w:rsidRPr="00022238">
        <w:rPr>
          <w:rFonts w:ascii="Arial" w:hAnsi="Arial" w:cs="Arial"/>
          <w:b/>
          <w:bCs/>
          <w:lang w:val="sl-SI"/>
        </w:rPr>
        <w:t>NAKUP VIDEOKONFERENČNE OPREME ZA SODIŠČA</w:t>
      </w:r>
      <w:r w:rsidR="00742753">
        <w:rPr>
          <w:rFonts w:ascii="Arial" w:hAnsi="Arial" w:cs="Arial"/>
          <w:b/>
          <w:bCs/>
          <w:lang w:val="sl-SI"/>
        </w:rPr>
        <w:t xml:space="preserve"> IN HIŠO ZA OTROKE</w:t>
      </w:r>
    </w:p>
    <w:p w14:paraId="6993553B" w14:textId="77777777" w:rsidR="00022238" w:rsidRDefault="00022238" w:rsidP="003E13F0">
      <w:pPr>
        <w:rPr>
          <w:rFonts w:ascii="Arial" w:hAnsi="Arial" w:cs="Arial"/>
          <w:b/>
          <w:bCs/>
          <w:lang w:val="sl-SI"/>
        </w:rPr>
      </w:pPr>
    </w:p>
    <w:p w14:paraId="575B2D86" w14:textId="756060C6" w:rsidR="00625676" w:rsidRDefault="00625676" w:rsidP="003E13F0">
      <w:pPr>
        <w:rPr>
          <w:rFonts w:ascii="Arial" w:hAnsi="Arial" w:cs="Arial"/>
          <w:b/>
          <w:bCs/>
          <w:lang w:val="sl-SI"/>
        </w:rPr>
      </w:pPr>
      <w:r w:rsidRPr="00625676">
        <w:rPr>
          <w:rFonts w:ascii="Arial" w:hAnsi="Arial" w:cs="Arial"/>
          <w:b/>
          <w:bCs/>
          <w:lang w:val="sl-SI"/>
        </w:rPr>
        <w:t>Naročnikova oznaka: 4300-</w:t>
      </w:r>
      <w:r w:rsidR="00654D03">
        <w:rPr>
          <w:rFonts w:ascii="Arial" w:hAnsi="Arial" w:cs="Arial"/>
          <w:b/>
          <w:bCs/>
          <w:lang w:val="sl-SI"/>
        </w:rPr>
        <w:t>2</w:t>
      </w:r>
      <w:r w:rsidR="00022238">
        <w:rPr>
          <w:rFonts w:ascii="Arial" w:hAnsi="Arial" w:cs="Arial"/>
          <w:b/>
          <w:bCs/>
          <w:lang w:val="sl-SI"/>
        </w:rPr>
        <w:t>7</w:t>
      </w:r>
      <w:r w:rsidRPr="00625676">
        <w:rPr>
          <w:rFonts w:ascii="Arial" w:hAnsi="Arial" w:cs="Arial"/>
          <w:b/>
          <w:bCs/>
          <w:lang w:val="sl-SI"/>
        </w:rPr>
        <w:t>/2021</w:t>
      </w:r>
    </w:p>
    <w:p w14:paraId="5FEE6005" w14:textId="77777777" w:rsidR="002526FB" w:rsidRPr="0002539C" w:rsidRDefault="002526FB" w:rsidP="003E13F0">
      <w:pPr>
        <w:rPr>
          <w:rFonts w:ascii="Arial" w:hAnsi="Arial" w:cs="Arial"/>
          <w:lang w:val="sl-SI"/>
        </w:rPr>
      </w:pPr>
    </w:p>
    <w:p w14:paraId="56E697B3" w14:textId="77777777" w:rsidR="003E13F0" w:rsidRPr="0002539C" w:rsidRDefault="0002539C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SKUPNA PONUDBENA CENA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>kot je navedena na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obrazcu »P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onudben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i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predračun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«)</w:t>
      </w:r>
    </w:p>
    <w:p w14:paraId="67569FD7" w14:textId="77777777" w:rsidR="003E13F0" w:rsidRPr="0002539C" w:rsidRDefault="003E13F0" w:rsidP="003E13F0">
      <w:pPr>
        <w:rPr>
          <w:sz w:val="24"/>
          <w:szCs w:val="24"/>
          <w:lang w:val="sl-SI"/>
        </w:rPr>
      </w:pPr>
    </w:p>
    <w:p w14:paraId="013EF7F1" w14:textId="77777777" w:rsidR="003E13F0" w:rsidRPr="0002539C" w:rsidRDefault="003E13F0" w:rsidP="003E13F0">
      <w:pPr>
        <w:rPr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14:paraId="5270CE7B" w14:textId="77777777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A7D30" w14:textId="77777777" w:rsidR="003E13F0" w:rsidRPr="0002539C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2539C">
              <w:rPr>
                <w:rFonts w:cs="Arial"/>
                <w:b/>
                <w:sz w:val="20"/>
              </w:rPr>
              <w:t>SKUPNA PONUDBENA CENA z DDV: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193D2" w14:textId="77777777"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02539C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2539C">
              <w:rPr>
                <w:lang w:val="sl-SI"/>
              </w:rPr>
              <w:instrText xml:space="preserve"> FORMTEXT </w:instrText>
            </w:r>
            <w:r w:rsidRPr="0002539C">
              <w:rPr>
                <w:lang w:val="sl-SI"/>
              </w:rPr>
            </w:r>
            <w:r w:rsidRPr="0002539C">
              <w:rPr>
                <w:lang w:val="sl-SI"/>
              </w:rPr>
              <w:fldChar w:fldCharType="separate"/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lang w:val="sl-SI"/>
              </w:rPr>
              <w:fldChar w:fldCharType="end"/>
            </w:r>
          </w:p>
        </w:tc>
      </w:tr>
    </w:tbl>
    <w:p w14:paraId="4CAE33CD" w14:textId="77777777" w:rsidR="003E13F0" w:rsidRPr="0002539C" w:rsidRDefault="003E13F0" w:rsidP="003E13F0">
      <w:pPr>
        <w:rPr>
          <w:lang w:val="sl-SI"/>
        </w:rPr>
      </w:pPr>
    </w:p>
    <w:p w14:paraId="5206279F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512AEB08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76877DCD" w14:textId="77777777" w:rsidR="003E13F0" w:rsidRPr="00F05A2F" w:rsidRDefault="003E13F0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F05A2F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SKUPNO ŠTEVILO</w:t>
      </w:r>
      <w:r w:rsidR="00343C3C" w:rsidRPr="00F05A2F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625676" w:rsidRPr="00F05A2F">
        <w:rPr>
          <w:rFonts w:ascii="Arial" w:hAnsi="Arial" w:cs="Arial"/>
          <w:b/>
          <w:bCs/>
          <w:caps w:val="0"/>
          <w:sz w:val="20"/>
          <w:szCs w:val="20"/>
          <w:lang w:val="sl-SI"/>
        </w:rPr>
        <w:t>CERTIFIKATOV</w:t>
      </w:r>
      <w:r w:rsidRPr="00F05A2F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C553D8" w:rsidRPr="00F05A2F">
        <w:rPr>
          <w:rFonts w:ascii="Arial" w:hAnsi="Arial" w:cs="Arial"/>
          <w:b/>
          <w:bCs/>
          <w:caps w:val="0"/>
          <w:sz w:val="20"/>
          <w:szCs w:val="20"/>
          <w:lang w:val="sl-SI"/>
        </w:rPr>
        <w:t>navedenih</w:t>
      </w:r>
      <w:r w:rsidRPr="00F05A2F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9D090C" w:rsidRPr="00F05A2F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na obrazcu </w:t>
      </w:r>
      <w:r w:rsidRPr="00F05A2F">
        <w:rPr>
          <w:rFonts w:ascii="Arial" w:hAnsi="Arial" w:cs="Arial"/>
          <w:b/>
          <w:bCs/>
          <w:caps w:val="0"/>
          <w:sz w:val="20"/>
          <w:szCs w:val="20"/>
          <w:lang w:val="sl-SI"/>
        </w:rPr>
        <w:t>»</w:t>
      </w:r>
      <w:r w:rsidR="0060408A" w:rsidRPr="00F05A2F">
        <w:rPr>
          <w:rFonts w:ascii="Arial" w:hAnsi="Arial" w:cs="Arial"/>
          <w:b/>
          <w:bCs/>
          <w:caps w:val="0"/>
          <w:sz w:val="20"/>
          <w:szCs w:val="20"/>
          <w:lang w:val="sl-SI"/>
        </w:rPr>
        <w:t>Kader</w:t>
      </w:r>
      <w:r w:rsidRPr="00F05A2F">
        <w:rPr>
          <w:rFonts w:ascii="Arial" w:hAnsi="Arial" w:cs="Arial"/>
          <w:b/>
          <w:bCs/>
          <w:caps w:val="0"/>
          <w:sz w:val="20"/>
          <w:szCs w:val="20"/>
          <w:lang w:val="sl-SI"/>
        </w:rPr>
        <w:t>«</w:t>
      </w:r>
      <w:r w:rsidR="00625676" w:rsidRPr="00F05A2F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in priloženih ponudbi</w:t>
      </w:r>
      <w:r w:rsidR="00280121" w:rsidRPr="00F05A2F">
        <w:rPr>
          <w:rFonts w:ascii="Arial" w:hAnsi="Arial" w:cs="Arial"/>
          <w:b/>
          <w:bCs/>
          <w:caps w:val="0"/>
          <w:sz w:val="20"/>
          <w:szCs w:val="20"/>
          <w:lang w:val="sl-SI"/>
        </w:rPr>
        <w:t>)</w:t>
      </w:r>
    </w:p>
    <w:p w14:paraId="46F210E4" w14:textId="77777777" w:rsidR="003E13F0" w:rsidRPr="00F05A2F" w:rsidRDefault="003E13F0" w:rsidP="003E13F0">
      <w:pPr>
        <w:rPr>
          <w:rFonts w:ascii="Arial" w:hAnsi="Arial" w:cs="Arial"/>
          <w:lang w:val="sl-SI"/>
        </w:rPr>
      </w:pPr>
    </w:p>
    <w:p w14:paraId="4F7ED890" w14:textId="77777777" w:rsidR="003E13F0" w:rsidRPr="00F05A2F" w:rsidRDefault="003E13F0" w:rsidP="003E13F0">
      <w:pPr>
        <w:rPr>
          <w:rFonts w:ascii="Arial" w:hAnsi="Arial" w:cs="Arial"/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14:paraId="723E457B" w14:textId="77777777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6EF11" w14:textId="77777777" w:rsidR="003E13F0" w:rsidRPr="00F05A2F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F05A2F">
              <w:rPr>
                <w:rFonts w:cs="Arial"/>
                <w:b/>
                <w:sz w:val="20"/>
              </w:rPr>
              <w:t>ŠTEVILO</w:t>
            </w:r>
            <w:r w:rsidR="00237C33" w:rsidRPr="00F05A2F">
              <w:rPr>
                <w:rFonts w:cs="Arial"/>
                <w:b/>
                <w:sz w:val="20"/>
              </w:rPr>
              <w:t xml:space="preserve"> </w:t>
            </w:r>
            <w:r w:rsidR="00625676" w:rsidRPr="00F05A2F">
              <w:rPr>
                <w:rFonts w:cs="Arial"/>
                <w:b/>
                <w:sz w:val="20"/>
              </w:rPr>
              <w:t>CERTIFIKATOV</w:t>
            </w:r>
            <w:r w:rsidRPr="00F05A2F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E4873" w14:textId="77777777"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F05A2F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05A2F">
              <w:rPr>
                <w:lang w:val="sl-SI"/>
              </w:rPr>
              <w:instrText xml:space="preserve"> FORMTEXT </w:instrText>
            </w:r>
            <w:r w:rsidRPr="00F05A2F">
              <w:rPr>
                <w:lang w:val="sl-SI"/>
              </w:rPr>
            </w:r>
            <w:r w:rsidRPr="00F05A2F">
              <w:rPr>
                <w:lang w:val="sl-SI"/>
              </w:rPr>
              <w:fldChar w:fldCharType="separate"/>
            </w:r>
            <w:r w:rsidRPr="00F05A2F">
              <w:rPr>
                <w:noProof/>
                <w:lang w:val="sl-SI"/>
              </w:rPr>
              <w:t> </w:t>
            </w:r>
            <w:r w:rsidRPr="00F05A2F">
              <w:rPr>
                <w:noProof/>
                <w:lang w:val="sl-SI"/>
              </w:rPr>
              <w:t> </w:t>
            </w:r>
            <w:r w:rsidRPr="00F05A2F">
              <w:rPr>
                <w:noProof/>
                <w:lang w:val="sl-SI"/>
              </w:rPr>
              <w:t> </w:t>
            </w:r>
            <w:r w:rsidRPr="00F05A2F">
              <w:rPr>
                <w:noProof/>
                <w:lang w:val="sl-SI"/>
              </w:rPr>
              <w:t> </w:t>
            </w:r>
            <w:r w:rsidRPr="00F05A2F">
              <w:rPr>
                <w:noProof/>
                <w:lang w:val="sl-SI"/>
              </w:rPr>
              <w:t> </w:t>
            </w:r>
            <w:r w:rsidRPr="00F05A2F">
              <w:rPr>
                <w:lang w:val="sl-SI"/>
              </w:rPr>
              <w:fldChar w:fldCharType="end"/>
            </w:r>
          </w:p>
        </w:tc>
      </w:tr>
    </w:tbl>
    <w:p w14:paraId="59FC7A7D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45F40286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3D11A4D9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68EDEE53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0ADCC9A9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53311443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9750"/>
      </w:tblGrid>
      <w:tr w:rsidR="003E13F0" w:rsidRPr="0002539C" w14:paraId="00E3F217" w14:textId="77777777" w:rsidTr="003E13F0">
        <w:trPr>
          <w:trHeight w:val="241"/>
        </w:trPr>
        <w:tc>
          <w:tcPr>
            <w:tcW w:w="3348" w:type="dxa"/>
          </w:tcPr>
          <w:p w14:paraId="1CE32D34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14:paraId="5249D5B8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14:paraId="7598C5AA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 xml:space="preserve">Kraj: 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lang w:val="sl-SI" w:eastAsia="en-US"/>
              </w:rPr>
            </w:r>
            <w:r w:rsidRPr="0002539C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</w:p>
        </w:tc>
      </w:tr>
      <w:tr w:rsidR="003E13F0" w:rsidRPr="0002539C" w14:paraId="5D345231" w14:textId="77777777" w:rsidTr="003E13F0">
        <w:trPr>
          <w:trHeight w:val="483"/>
        </w:trPr>
        <w:tc>
          <w:tcPr>
            <w:tcW w:w="3348" w:type="dxa"/>
            <w:hideMark/>
          </w:tcPr>
          <w:p w14:paraId="43CAFC0D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>Datum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="00061D78">
              <w:rPr>
                <w:rFonts w:ascii="Arial" w:hAnsi="Arial" w:cs="Arial"/>
                <w:lang w:val="sl-SI" w:eastAsia="en-US"/>
              </w:rPr>
            </w:r>
            <w:r w:rsidR="00061D78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: 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b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b/>
                <w:lang w:val="sl-SI" w:eastAsia="en-US"/>
              </w:rPr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 </w:t>
            </w:r>
          </w:p>
        </w:tc>
      </w:tr>
    </w:tbl>
    <w:p w14:paraId="3B421471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1170971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1BD21E74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3E13F0" w:rsidRPr="0002539C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460368" w14:textId="77777777" w:rsidR="00300105" w:rsidRDefault="00300105">
      <w:r>
        <w:separator/>
      </w:r>
    </w:p>
  </w:endnote>
  <w:endnote w:type="continuationSeparator" w:id="0">
    <w:p w14:paraId="36FCF51E" w14:textId="77777777" w:rsidR="00300105" w:rsidRDefault="0030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D1469" w14:textId="77777777" w:rsidR="007357EB" w:rsidRDefault="007357EB">
    <w:pPr>
      <w:pStyle w:val="Noga"/>
    </w:pPr>
  </w:p>
  <w:p w14:paraId="4714D2CA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6F8EB" w14:textId="77777777" w:rsidR="00300105" w:rsidRDefault="00300105">
      <w:r>
        <w:separator/>
      </w:r>
    </w:p>
  </w:footnote>
  <w:footnote w:type="continuationSeparator" w:id="0">
    <w:p w14:paraId="77EEDDDD" w14:textId="77777777" w:rsidR="00300105" w:rsidRDefault="0030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EF46C" w14:textId="3FBFEA23" w:rsidR="002D1E28" w:rsidRDefault="00022238" w:rsidP="0002539C">
    <w:pPr>
      <w:rPr>
        <w:rFonts w:ascii="Arial" w:hAnsi="Arial" w:cs="Arial"/>
      </w:rPr>
    </w:pPr>
    <w:r>
      <w:rPr>
        <w:noProof/>
      </w:rPr>
      <w:drawing>
        <wp:inline distT="0" distB="0" distL="0" distR="0" wp14:anchorId="40861529" wp14:editId="72E69491">
          <wp:extent cx="5396230" cy="724488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6230" cy="724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839BC3" w14:textId="77777777" w:rsidR="002D1E28" w:rsidRPr="002D1E28" w:rsidRDefault="00280121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»Skupna ponudbena cena«</w:t>
    </w:r>
  </w:p>
  <w:p w14:paraId="0FFB8174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22238"/>
    <w:rsid w:val="0002539C"/>
    <w:rsid w:val="00056BC9"/>
    <w:rsid w:val="00060336"/>
    <w:rsid w:val="00061D78"/>
    <w:rsid w:val="000B23FB"/>
    <w:rsid w:val="000F6815"/>
    <w:rsid w:val="00127916"/>
    <w:rsid w:val="001C402B"/>
    <w:rsid w:val="001C4F06"/>
    <w:rsid w:val="001E1CA0"/>
    <w:rsid w:val="001E2D3C"/>
    <w:rsid w:val="001F33CE"/>
    <w:rsid w:val="00237C33"/>
    <w:rsid w:val="002526FB"/>
    <w:rsid w:val="00255D14"/>
    <w:rsid w:val="00262D9F"/>
    <w:rsid w:val="00280121"/>
    <w:rsid w:val="00291442"/>
    <w:rsid w:val="00294444"/>
    <w:rsid w:val="002B4346"/>
    <w:rsid w:val="002D1E28"/>
    <w:rsid w:val="002E60EB"/>
    <w:rsid w:val="002E7F22"/>
    <w:rsid w:val="00300105"/>
    <w:rsid w:val="00343C3C"/>
    <w:rsid w:val="003607B2"/>
    <w:rsid w:val="003E13F0"/>
    <w:rsid w:val="00430578"/>
    <w:rsid w:val="004611D6"/>
    <w:rsid w:val="00533666"/>
    <w:rsid w:val="00535389"/>
    <w:rsid w:val="005463BA"/>
    <w:rsid w:val="005629A1"/>
    <w:rsid w:val="005B3B84"/>
    <w:rsid w:val="005D067B"/>
    <w:rsid w:val="0060408A"/>
    <w:rsid w:val="00620C27"/>
    <w:rsid w:val="00625676"/>
    <w:rsid w:val="00652B13"/>
    <w:rsid w:val="00654D03"/>
    <w:rsid w:val="006942B3"/>
    <w:rsid w:val="007357EB"/>
    <w:rsid w:val="00742753"/>
    <w:rsid w:val="00761915"/>
    <w:rsid w:val="00857F77"/>
    <w:rsid w:val="008B1F7A"/>
    <w:rsid w:val="008E05DD"/>
    <w:rsid w:val="0090040C"/>
    <w:rsid w:val="00911CE4"/>
    <w:rsid w:val="009873CA"/>
    <w:rsid w:val="009A6CF5"/>
    <w:rsid w:val="009D090C"/>
    <w:rsid w:val="009D7FA9"/>
    <w:rsid w:val="009F1874"/>
    <w:rsid w:val="00A03B3D"/>
    <w:rsid w:val="00A42D66"/>
    <w:rsid w:val="00A7112C"/>
    <w:rsid w:val="00AA62F3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553D8"/>
    <w:rsid w:val="00C82C03"/>
    <w:rsid w:val="00CE718D"/>
    <w:rsid w:val="00D257F2"/>
    <w:rsid w:val="00D46ED7"/>
    <w:rsid w:val="00D76247"/>
    <w:rsid w:val="00E15521"/>
    <w:rsid w:val="00E872EE"/>
    <w:rsid w:val="00E9179D"/>
    <w:rsid w:val="00EA3E52"/>
    <w:rsid w:val="00EB1393"/>
    <w:rsid w:val="00EB1ACD"/>
    <w:rsid w:val="00F00599"/>
    <w:rsid w:val="00F05A2F"/>
    <w:rsid w:val="00F37C4B"/>
    <w:rsid w:val="00F420A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2C4DEF70"/>
  <w15:chartTrackingRefBased/>
  <w15:docId w15:val="{CC3A316C-DFDC-4E66-81E9-9DD67D50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paragraph" w:customStyle="1" w:styleId="NavadenTimesNewRoman">
    <w:name w:val="Navaden Times New Roman"/>
    <w:basedOn w:val="Navaden"/>
    <w:rsid w:val="003E13F0"/>
    <w:pPr>
      <w:suppressAutoHyphens w:val="0"/>
      <w:spacing w:line="240" w:lineRule="auto"/>
      <w:jc w:val="left"/>
    </w:pPr>
    <w:rPr>
      <w:rFonts w:ascii="Arial" w:hAnsi="Arial"/>
      <w:sz w:val="22"/>
      <w:lang w:val="sl-SI" w:eastAsia="sl-SI"/>
    </w:rPr>
  </w:style>
  <w:style w:type="table" w:styleId="Tabelamrea">
    <w:name w:val="Table Grid"/>
    <w:basedOn w:val="Navadnatabela"/>
    <w:rsid w:val="003E13F0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basedOn w:val="Privzetapisavaodstavka"/>
    <w:link w:val="Noga"/>
    <w:uiPriority w:val="99"/>
    <w:rsid w:val="001C402B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4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Anja Oblak</cp:lastModifiedBy>
  <cp:revision>3</cp:revision>
  <cp:lastPrinted>2014-06-19T09:00:00Z</cp:lastPrinted>
  <dcterms:created xsi:type="dcterms:W3CDTF">2021-08-18T08:22:00Z</dcterms:created>
  <dcterms:modified xsi:type="dcterms:W3CDTF">2021-08-18T08:54:00Z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